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A37FA" w14:textId="77777777" w:rsidR="0047375B" w:rsidRDefault="0047375B" w:rsidP="0047375B">
      <w:pPr>
        <w:jc w:val="right"/>
      </w:pPr>
      <w:r>
        <w:t>Zał. Nr 3</w:t>
      </w:r>
    </w:p>
    <w:p w14:paraId="50225D31" w14:textId="77777777" w:rsidR="0047375B" w:rsidRDefault="0047375B" w:rsidP="0047375B">
      <w:pPr>
        <w:jc w:val="right"/>
      </w:pPr>
    </w:p>
    <w:p w14:paraId="515E05E1" w14:textId="77777777" w:rsidR="0047375B" w:rsidRDefault="0047375B" w:rsidP="0047375B">
      <w:r>
        <w:t>…………………………………………..</w:t>
      </w:r>
      <w:r>
        <w:tab/>
      </w:r>
      <w:r>
        <w:tab/>
      </w:r>
      <w:r>
        <w:tab/>
        <w:t>……………………………………</w:t>
      </w:r>
    </w:p>
    <w:p w14:paraId="1F1463DA" w14:textId="77777777" w:rsidR="0047375B" w:rsidRDefault="0047375B" w:rsidP="0047375B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6C47773D" w14:textId="77777777" w:rsidR="0047375B" w:rsidRDefault="0047375B" w:rsidP="0047375B">
      <w:pPr>
        <w:jc w:val="right"/>
      </w:pPr>
    </w:p>
    <w:p w14:paraId="5B8F2D36" w14:textId="308FC9C1" w:rsidR="0047375B" w:rsidRDefault="0047375B" w:rsidP="00786030">
      <w:pPr>
        <w:tabs>
          <w:tab w:val="left" w:pos="5235"/>
        </w:tabs>
      </w:pPr>
      <w:r>
        <w:tab/>
      </w:r>
    </w:p>
    <w:p w14:paraId="1EC64BBB" w14:textId="64F6616E" w:rsidR="0047375B" w:rsidRDefault="00517915" w:rsidP="0047375B">
      <w:pPr>
        <w:jc w:val="center"/>
      </w:pPr>
      <w:r>
        <w:t>Oświadczenie o spełnieniu warunków udziału w postępowaniu</w:t>
      </w:r>
    </w:p>
    <w:p w14:paraId="385419FA" w14:textId="77777777" w:rsidR="0047375B" w:rsidRDefault="0047375B" w:rsidP="0047375B">
      <w:pPr>
        <w:jc w:val="center"/>
      </w:pPr>
    </w:p>
    <w:p w14:paraId="6CB86B54" w14:textId="77777777" w:rsidR="0047375B" w:rsidRDefault="0047375B" w:rsidP="0047375B">
      <w:pPr>
        <w:suppressAutoHyphens w:val="0"/>
        <w:jc w:val="both"/>
      </w:pPr>
    </w:p>
    <w:p w14:paraId="664DF840" w14:textId="77777777" w:rsidR="000F0BF4" w:rsidRDefault="0047375B" w:rsidP="0047375B">
      <w:pPr>
        <w:suppressAutoHyphens w:val="0"/>
        <w:jc w:val="both"/>
      </w:pPr>
      <w:r>
        <w:t>Zgodnie z Zapytaniem ofertowym dotyczącym zamówienia dostawy pn.:</w:t>
      </w:r>
    </w:p>
    <w:p w14:paraId="359A2302" w14:textId="77777777" w:rsidR="000F0BF4" w:rsidRDefault="000F0BF4" w:rsidP="0047375B">
      <w:pPr>
        <w:suppressAutoHyphens w:val="0"/>
        <w:jc w:val="both"/>
      </w:pPr>
    </w:p>
    <w:p w14:paraId="6881A65F" w14:textId="77777777" w:rsidR="00822412" w:rsidRPr="00CE48F8" w:rsidRDefault="00822412" w:rsidP="00822412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50D87C8D" w14:textId="77777777" w:rsidR="00822412" w:rsidRPr="00E15B11" w:rsidRDefault="00822412" w:rsidP="00822412">
      <w:pPr>
        <w:pStyle w:val="Akapitzlist"/>
        <w:numPr>
          <w:ilvl w:val="0"/>
          <w:numId w:val="11"/>
        </w:numPr>
        <w:suppressAutoHyphens w:val="0"/>
        <w:rPr>
          <w:b/>
          <w:bCs/>
          <w:kern w:val="0"/>
          <w:sz w:val="22"/>
          <w:szCs w:val="22"/>
          <w:lang w:eastAsia="en-US"/>
        </w:rPr>
      </w:pPr>
      <w:r w:rsidRPr="00E15B11">
        <w:rPr>
          <w:b/>
          <w:bCs/>
        </w:rPr>
        <w:t>Zakup usług przeprowadzenia testów penetracyjnych infrastruktury IT</w:t>
      </w:r>
    </w:p>
    <w:p w14:paraId="1C2F1899" w14:textId="77777777" w:rsidR="00822412" w:rsidRPr="00CE48F8" w:rsidRDefault="00822412" w:rsidP="00822412">
      <w:pPr>
        <w:jc w:val="both"/>
        <w:rPr>
          <w:b/>
          <w:bCs/>
        </w:rPr>
      </w:pPr>
      <w:r w:rsidRPr="00CE48F8">
        <w:rPr>
          <w:b/>
          <w:bCs/>
        </w:rPr>
        <w:t>w ramach projektu pn. „</w:t>
      </w:r>
      <w:proofErr w:type="spellStart"/>
      <w:r w:rsidRPr="00CE48F8">
        <w:rPr>
          <w:b/>
          <w:bCs/>
        </w:rPr>
        <w:t>Cyberbezpieczny</w:t>
      </w:r>
      <w:proofErr w:type="spellEnd"/>
      <w:r w:rsidRPr="00CE48F8">
        <w:rPr>
          <w:b/>
          <w:b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CE48F8">
        <w:rPr>
          <w:b/>
          <w:bCs/>
        </w:rPr>
        <w:t>cyberbezpieczeństwa</w:t>
      </w:r>
      <w:proofErr w:type="spellEnd"/>
      <w:r w:rsidRPr="00CE48F8">
        <w:rPr>
          <w:b/>
          <w:bCs/>
        </w:rPr>
        <w:t>”.</w:t>
      </w:r>
    </w:p>
    <w:p w14:paraId="203C3776" w14:textId="77777777" w:rsidR="00786030" w:rsidRPr="00CE48F8" w:rsidRDefault="00786030" w:rsidP="00786030"/>
    <w:p w14:paraId="18ED40BC" w14:textId="77777777" w:rsidR="0047375B" w:rsidRDefault="0047375B" w:rsidP="0047375B">
      <w:pPr>
        <w:jc w:val="both"/>
      </w:pPr>
    </w:p>
    <w:p w14:paraId="60D9205F" w14:textId="77777777" w:rsidR="0047375B" w:rsidRDefault="0047375B" w:rsidP="0047375B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BBF92" w14:textId="77777777" w:rsidR="0047375B" w:rsidRDefault="0047375B" w:rsidP="0047375B">
      <w:pPr>
        <w:jc w:val="center"/>
      </w:pPr>
      <w:r>
        <w:t>(nazwa i adres wykonawcy)</w:t>
      </w:r>
    </w:p>
    <w:p w14:paraId="31B0FC76" w14:textId="77777777" w:rsidR="0047375B" w:rsidRDefault="0047375B" w:rsidP="0047375B">
      <w:pPr>
        <w:jc w:val="center"/>
      </w:pPr>
    </w:p>
    <w:p w14:paraId="6DD20C16" w14:textId="77777777" w:rsidR="0047375B" w:rsidRDefault="0047375B" w:rsidP="0047375B">
      <w:pPr>
        <w:jc w:val="center"/>
      </w:pPr>
    </w:p>
    <w:p w14:paraId="2E26A44D" w14:textId="77777777" w:rsidR="0047375B" w:rsidRDefault="0047375B" w:rsidP="0047375B">
      <w:pPr>
        <w:jc w:val="both"/>
      </w:pPr>
      <w:r>
        <w:t>niniejszym oświadczam, że jako wykonawca spełniam warunki udziału w postępowaniu:</w:t>
      </w:r>
    </w:p>
    <w:p w14:paraId="1B79DEA3" w14:textId="77777777" w:rsidR="0047375B" w:rsidRDefault="0047375B" w:rsidP="0047375B">
      <w:pPr>
        <w:jc w:val="both"/>
      </w:pPr>
    </w:p>
    <w:p w14:paraId="2D5EE3B0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uprawnienia do wykonywania określonej w zapytaniu działalności</w:t>
      </w:r>
    </w:p>
    <w:p w14:paraId="2C51B3ED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Posiadam niezbędna wiedzę i doświadczenie</w:t>
      </w:r>
    </w:p>
    <w:p w14:paraId="55704E88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Dysponuję odpowiednim potencjałem technicznym oraz osobami zdolnymi do wykonania zamówienia</w:t>
      </w:r>
    </w:p>
    <w:p w14:paraId="5081A387" w14:textId="77777777" w:rsidR="0047375B" w:rsidRDefault="0047375B" w:rsidP="0047375B">
      <w:pPr>
        <w:pStyle w:val="Akapitzlist1"/>
        <w:numPr>
          <w:ilvl w:val="0"/>
          <w:numId w:val="3"/>
        </w:numPr>
        <w:jc w:val="both"/>
      </w:pPr>
      <w:r>
        <w:t>Nie podlegam wykluczeniu na podstawie art. 7 ust. 1 ustawy z dnia 13 kwietnia 2022 roku (Dz. U. z 2022 r. poz. 835) o szczególnych rozwiązaniach w zakresie przeciwdziałania wspieraniu agresji na Ukrainę oraz służących ochronie bezpieczeństwa narodowego</w:t>
      </w:r>
    </w:p>
    <w:p w14:paraId="186B5001" w14:textId="77777777" w:rsidR="0047375B" w:rsidRDefault="0047375B" w:rsidP="0047375B">
      <w:pPr>
        <w:pStyle w:val="Akapitzlist1"/>
        <w:ind w:left="1440"/>
        <w:jc w:val="both"/>
      </w:pPr>
    </w:p>
    <w:p w14:paraId="67E907A9" w14:textId="77777777" w:rsidR="0047375B" w:rsidRDefault="0047375B" w:rsidP="0047375B">
      <w:pPr>
        <w:jc w:val="both"/>
      </w:pPr>
    </w:p>
    <w:p w14:paraId="71D7BB4E" w14:textId="77777777" w:rsidR="0047375B" w:rsidRDefault="0047375B" w:rsidP="0047375B">
      <w:pPr>
        <w:jc w:val="both"/>
      </w:pPr>
    </w:p>
    <w:p w14:paraId="7C39822A" w14:textId="77777777" w:rsidR="0047375B" w:rsidRDefault="0047375B" w:rsidP="0047375B">
      <w:pPr>
        <w:ind w:left="4820"/>
        <w:jc w:val="both"/>
      </w:pPr>
    </w:p>
    <w:p w14:paraId="45437593" w14:textId="77777777" w:rsidR="0047375B" w:rsidRDefault="0047375B" w:rsidP="0047375B">
      <w:pPr>
        <w:ind w:left="4820"/>
        <w:jc w:val="center"/>
      </w:pPr>
      <w:r>
        <w:t>………………………………………</w:t>
      </w:r>
    </w:p>
    <w:p w14:paraId="48026D08" w14:textId="77777777" w:rsidR="0047375B" w:rsidRDefault="0047375B" w:rsidP="0047375B">
      <w:pPr>
        <w:ind w:left="4820"/>
        <w:jc w:val="center"/>
      </w:pPr>
      <w:r>
        <w:t>(podpis wykonawcy)</w:t>
      </w:r>
    </w:p>
    <w:p w14:paraId="5534CF80" w14:textId="77777777" w:rsidR="00CE4016" w:rsidRPr="0047375B" w:rsidRDefault="00CE4016" w:rsidP="0047375B"/>
    <w:sectPr w:rsidR="00CE4016" w:rsidRPr="004737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57D99" w14:textId="77777777" w:rsidR="00025D78" w:rsidRDefault="00025D78" w:rsidP="00782A5C">
      <w:r>
        <w:separator/>
      </w:r>
    </w:p>
  </w:endnote>
  <w:endnote w:type="continuationSeparator" w:id="0">
    <w:p w14:paraId="472AFFDA" w14:textId="77777777" w:rsidR="00025D78" w:rsidRDefault="00025D78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98CD" w14:textId="77777777" w:rsidR="00025D78" w:rsidRDefault="00025D78" w:rsidP="00782A5C">
      <w:r>
        <w:separator/>
      </w:r>
    </w:p>
  </w:footnote>
  <w:footnote w:type="continuationSeparator" w:id="0">
    <w:p w14:paraId="2FF36360" w14:textId="77777777" w:rsidR="00025D78" w:rsidRDefault="00025D78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152375D4" w14:textId="77777777" w:rsidR="000F0BF4" w:rsidRDefault="000F0BF4" w:rsidP="000F0BF4">
    <w:pPr>
      <w:jc w:val="center"/>
    </w:pPr>
    <w:r>
      <w:t>FERC.02.02-CS.01-001/23/0769/ FERC.02.02-CS.01-001/23/2024</w:t>
    </w:r>
  </w:p>
  <w:p w14:paraId="0C6C15AB" w14:textId="77777777" w:rsidR="000F0BF4" w:rsidRDefault="000F0BF4" w:rsidP="000F0BF4">
    <w:pPr>
      <w:pStyle w:val="Nagwek"/>
    </w:pPr>
  </w:p>
  <w:p w14:paraId="3D715901" w14:textId="27A7B96F" w:rsidR="003971AF" w:rsidRPr="003971AF" w:rsidRDefault="003971AF" w:rsidP="003971AF">
    <w:pPr>
      <w:pStyle w:val="Nagwek"/>
    </w:pPr>
    <w:r w:rsidRPr="003971AF">
      <w:t>GT.271.5.2026/</w:t>
    </w:r>
    <w:r w:rsidR="00822412">
      <w:t>3</w:t>
    </w:r>
  </w:p>
  <w:p w14:paraId="1AB68775" w14:textId="02A98C20" w:rsidR="0044636B" w:rsidRDefault="0044636B" w:rsidP="003971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0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9"/>
  </w:num>
  <w:num w:numId="7" w16cid:durableId="275523558">
    <w:abstractNumId w:val="8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  <w:num w:numId="11" w16cid:durableId="1701316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25D78"/>
    <w:rsid w:val="00047FED"/>
    <w:rsid w:val="00071221"/>
    <w:rsid w:val="000B23E1"/>
    <w:rsid w:val="000B5C23"/>
    <w:rsid w:val="000F0BF4"/>
    <w:rsid w:val="00135089"/>
    <w:rsid w:val="00143FC1"/>
    <w:rsid w:val="00161B22"/>
    <w:rsid w:val="001656A5"/>
    <w:rsid w:val="00182B05"/>
    <w:rsid w:val="00190931"/>
    <w:rsid w:val="0020106F"/>
    <w:rsid w:val="0020269D"/>
    <w:rsid w:val="002275C2"/>
    <w:rsid w:val="00243A6C"/>
    <w:rsid w:val="002D1D54"/>
    <w:rsid w:val="002E4003"/>
    <w:rsid w:val="003971AF"/>
    <w:rsid w:val="0044636B"/>
    <w:rsid w:val="00456AE1"/>
    <w:rsid w:val="0047375B"/>
    <w:rsid w:val="00476F26"/>
    <w:rsid w:val="004A41ED"/>
    <w:rsid w:val="00517915"/>
    <w:rsid w:val="005A1463"/>
    <w:rsid w:val="005A47C3"/>
    <w:rsid w:val="005B3129"/>
    <w:rsid w:val="005C7BE2"/>
    <w:rsid w:val="005D555B"/>
    <w:rsid w:val="005E6847"/>
    <w:rsid w:val="00651FBC"/>
    <w:rsid w:val="006628C8"/>
    <w:rsid w:val="00687161"/>
    <w:rsid w:val="006A20F8"/>
    <w:rsid w:val="00722D8F"/>
    <w:rsid w:val="00727ADF"/>
    <w:rsid w:val="00782A5C"/>
    <w:rsid w:val="00786030"/>
    <w:rsid w:val="00792DF0"/>
    <w:rsid w:val="007E4B6E"/>
    <w:rsid w:val="00822412"/>
    <w:rsid w:val="00827239"/>
    <w:rsid w:val="00883250"/>
    <w:rsid w:val="00945371"/>
    <w:rsid w:val="00AC42D3"/>
    <w:rsid w:val="00AE2DE9"/>
    <w:rsid w:val="00B646D2"/>
    <w:rsid w:val="00B67D04"/>
    <w:rsid w:val="00B84A6B"/>
    <w:rsid w:val="00BA3625"/>
    <w:rsid w:val="00BF7EB2"/>
    <w:rsid w:val="00C55D21"/>
    <w:rsid w:val="00CE4016"/>
    <w:rsid w:val="00D13566"/>
    <w:rsid w:val="00D408C3"/>
    <w:rsid w:val="00D86835"/>
    <w:rsid w:val="00DA3369"/>
    <w:rsid w:val="00DC41DE"/>
    <w:rsid w:val="00DD69D0"/>
    <w:rsid w:val="00E24BE2"/>
    <w:rsid w:val="00E91B09"/>
    <w:rsid w:val="00EA20E1"/>
    <w:rsid w:val="00EC6C4D"/>
    <w:rsid w:val="00F46AFB"/>
    <w:rsid w:val="00F47933"/>
    <w:rsid w:val="00F65A23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786030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6</cp:revision>
  <dcterms:created xsi:type="dcterms:W3CDTF">2026-04-23T03:00:00Z</dcterms:created>
  <dcterms:modified xsi:type="dcterms:W3CDTF">2026-04-23T06:06:00Z</dcterms:modified>
</cp:coreProperties>
</file>